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35C7" w14:textId="77777777" w:rsidR="00974153" w:rsidRDefault="00CF0AE1">
      <w:pPr>
        <w:pStyle w:val="Rizeni-nazev-01"/>
      </w:pPr>
      <w:r>
        <w:t>SEZNAM PODDODAVATELŮ PODÍLEJÍCÍCH SE NA PLNĚNÍ ZAKÁZKY</w:t>
      </w:r>
    </w:p>
    <w:p w14:paraId="1E00F3BA" w14:textId="77777777" w:rsidR="00974153" w:rsidRDefault="00CF0AE1">
      <w:pPr>
        <w:pStyle w:val="Rizeni-para-02"/>
      </w:pPr>
      <w:r>
        <w:t xml:space="preserve"> 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2510"/>
        <w:gridCol w:w="1680"/>
        <w:gridCol w:w="2509"/>
        <w:gridCol w:w="1577"/>
        <w:gridCol w:w="1960"/>
        <w:gridCol w:w="3756"/>
      </w:tblGrid>
      <w:tr w:rsidR="00974153" w14:paraId="12333CF3" w14:textId="77777777">
        <w:tc>
          <w:tcPr>
            <w:tcW w:w="15348" w:type="dxa"/>
            <w:gridSpan w:val="6"/>
          </w:tcPr>
          <w:p w14:paraId="2592F7A5" w14:textId="77777777" w:rsidR="00974153" w:rsidRDefault="00CF0AE1">
            <w:pPr>
              <w:pStyle w:val="Rizeni-para-09"/>
            </w:pPr>
            <w:r>
              <w:rPr>
                <w:rStyle w:val="Rizeni-text-01"/>
              </w:rPr>
              <w:t>PODDODAVATEL Č. 1</w:t>
            </w:r>
          </w:p>
        </w:tc>
      </w:tr>
      <w:tr w:rsidR="00974153" w14:paraId="50E2981D" w14:textId="77777777">
        <w:tc>
          <w:tcPr>
            <w:tcW w:w="2754" w:type="dxa"/>
          </w:tcPr>
          <w:p w14:paraId="52B5FF1B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Název</w:t>
            </w:r>
          </w:p>
        </w:tc>
        <w:tc>
          <w:tcPr>
            <w:tcW w:w="1836" w:type="dxa"/>
          </w:tcPr>
          <w:p w14:paraId="2B089DEE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IČ</w:t>
            </w:r>
          </w:p>
        </w:tc>
        <w:tc>
          <w:tcPr>
            <w:tcW w:w="2754" w:type="dxa"/>
          </w:tcPr>
          <w:p w14:paraId="049F7540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Sídlo</w:t>
            </w:r>
          </w:p>
        </w:tc>
        <w:tc>
          <w:tcPr>
            <w:tcW w:w="1722" w:type="dxa"/>
          </w:tcPr>
          <w:p w14:paraId="7461DE28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Finanční objem plnění v Kč</w:t>
            </w:r>
          </w:p>
        </w:tc>
        <w:tc>
          <w:tcPr>
            <w:tcW w:w="2146" w:type="dxa"/>
          </w:tcPr>
          <w:p w14:paraId="6994906D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Podíl plnění v % z celkové ceny zakázky</w:t>
            </w:r>
          </w:p>
        </w:tc>
        <w:tc>
          <w:tcPr>
            <w:tcW w:w="4136" w:type="dxa"/>
          </w:tcPr>
          <w:p w14:paraId="03759505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Části zakázky, které máte v úmyslu zadat poddodavateli</w:t>
            </w:r>
          </w:p>
        </w:tc>
      </w:tr>
      <w:tr w:rsidR="00974153" w14:paraId="04E8EFA4" w14:textId="77777777">
        <w:tc>
          <w:tcPr>
            <w:tcW w:w="2754" w:type="dxa"/>
          </w:tcPr>
          <w:p w14:paraId="1FF26C53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1836" w:type="dxa"/>
          </w:tcPr>
          <w:p w14:paraId="3232732F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2754" w:type="dxa"/>
          </w:tcPr>
          <w:p w14:paraId="5479B368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1722" w:type="dxa"/>
          </w:tcPr>
          <w:p w14:paraId="5BE474BF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2146" w:type="dxa"/>
          </w:tcPr>
          <w:p w14:paraId="665FA6AA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4136" w:type="dxa"/>
          </w:tcPr>
          <w:p w14:paraId="7E89BB72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</w:tr>
      <w:tr w:rsidR="00974153" w14:paraId="2412E16A" w14:textId="77777777">
        <w:tc>
          <w:tcPr>
            <w:tcW w:w="15348" w:type="dxa"/>
            <w:gridSpan w:val="6"/>
          </w:tcPr>
          <w:p w14:paraId="773E175A" w14:textId="77777777" w:rsidR="00974153" w:rsidRDefault="00CF0AE1">
            <w:pPr>
              <w:pStyle w:val="Rizeni-para-09"/>
            </w:pPr>
            <w:r>
              <w:rPr>
                <w:rStyle w:val="Rizeni-text-01"/>
              </w:rPr>
              <w:t>PODDODAVATEL Č. 2</w:t>
            </w:r>
          </w:p>
        </w:tc>
      </w:tr>
      <w:tr w:rsidR="00974153" w14:paraId="1C0F06B0" w14:textId="77777777">
        <w:tc>
          <w:tcPr>
            <w:tcW w:w="2754" w:type="dxa"/>
          </w:tcPr>
          <w:p w14:paraId="035E73F5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Název</w:t>
            </w:r>
          </w:p>
        </w:tc>
        <w:tc>
          <w:tcPr>
            <w:tcW w:w="1836" w:type="dxa"/>
          </w:tcPr>
          <w:p w14:paraId="59932650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IČ</w:t>
            </w:r>
          </w:p>
        </w:tc>
        <w:tc>
          <w:tcPr>
            <w:tcW w:w="2754" w:type="dxa"/>
          </w:tcPr>
          <w:p w14:paraId="7D31C09F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Sídlo</w:t>
            </w:r>
          </w:p>
        </w:tc>
        <w:tc>
          <w:tcPr>
            <w:tcW w:w="1722" w:type="dxa"/>
          </w:tcPr>
          <w:p w14:paraId="78B793BC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Finanční objem plnění v Kč</w:t>
            </w:r>
          </w:p>
        </w:tc>
        <w:tc>
          <w:tcPr>
            <w:tcW w:w="2146" w:type="dxa"/>
          </w:tcPr>
          <w:p w14:paraId="35AB9CCB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Podíl plnění v % z celkové ceny zakázky</w:t>
            </w:r>
          </w:p>
        </w:tc>
        <w:tc>
          <w:tcPr>
            <w:tcW w:w="4136" w:type="dxa"/>
          </w:tcPr>
          <w:p w14:paraId="13AAD737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Části zakázky, které máte v úmyslu zadat poddodavateli</w:t>
            </w:r>
          </w:p>
        </w:tc>
      </w:tr>
      <w:tr w:rsidR="00974153" w14:paraId="2FCD4AED" w14:textId="77777777">
        <w:tc>
          <w:tcPr>
            <w:tcW w:w="2754" w:type="dxa"/>
          </w:tcPr>
          <w:p w14:paraId="07806023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1836" w:type="dxa"/>
          </w:tcPr>
          <w:p w14:paraId="62F4DC27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2754" w:type="dxa"/>
          </w:tcPr>
          <w:p w14:paraId="66AEC245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1722" w:type="dxa"/>
          </w:tcPr>
          <w:p w14:paraId="595FC5CE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2146" w:type="dxa"/>
          </w:tcPr>
          <w:p w14:paraId="4A344986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4136" w:type="dxa"/>
          </w:tcPr>
          <w:p w14:paraId="52F583C7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</w:tr>
      <w:tr w:rsidR="00974153" w14:paraId="75876132" w14:textId="77777777">
        <w:tc>
          <w:tcPr>
            <w:tcW w:w="15348" w:type="dxa"/>
            <w:gridSpan w:val="6"/>
          </w:tcPr>
          <w:p w14:paraId="71C03392" w14:textId="77777777" w:rsidR="00974153" w:rsidRDefault="00CF0AE1">
            <w:pPr>
              <w:pStyle w:val="Rizeni-para-09"/>
            </w:pPr>
            <w:r>
              <w:rPr>
                <w:rStyle w:val="Rizeni-text-01"/>
              </w:rPr>
              <w:t>PODDODAVATEL Č. 3</w:t>
            </w:r>
          </w:p>
        </w:tc>
      </w:tr>
      <w:tr w:rsidR="00974153" w14:paraId="7636CAAB" w14:textId="77777777">
        <w:tc>
          <w:tcPr>
            <w:tcW w:w="2754" w:type="dxa"/>
          </w:tcPr>
          <w:p w14:paraId="65A8B06D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Název</w:t>
            </w:r>
          </w:p>
        </w:tc>
        <w:tc>
          <w:tcPr>
            <w:tcW w:w="1836" w:type="dxa"/>
          </w:tcPr>
          <w:p w14:paraId="138529C8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IČ</w:t>
            </w:r>
          </w:p>
        </w:tc>
        <w:tc>
          <w:tcPr>
            <w:tcW w:w="2754" w:type="dxa"/>
          </w:tcPr>
          <w:p w14:paraId="76A08B82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Sídlo</w:t>
            </w:r>
          </w:p>
        </w:tc>
        <w:tc>
          <w:tcPr>
            <w:tcW w:w="1722" w:type="dxa"/>
          </w:tcPr>
          <w:p w14:paraId="081500BA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Finanční objem plnění v Kč</w:t>
            </w:r>
          </w:p>
        </w:tc>
        <w:tc>
          <w:tcPr>
            <w:tcW w:w="2146" w:type="dxa"/>
          </w:tcPr>
          <w:p w14:paraId="28C994D9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Podíl plnění v % z celkové ceny zakázky</w:t>
            </w:r>
          </w:p>
        </w:tc>
        <w:tc>
          <w:tcPr>
            <w:tcW w:w="4136" w:type="dxa"/>
          </w:tcPr>
          <w:p w14:paraId="586001ED" w14:textId="77777777" w:rsidR="00974153" w:rsidRDefault="00CF0AE1">
            <w:pPr>
              <w:pStyle w:val="Rizeni-para-09"/>
            </w:pPr>
            <w:r>
              <w:rPr>
                <w:rStyle w:val="Rizeni-text-08"/>
              </w:rPr>
              <w:t>Části zakázky, které máte v úmyslu zadat poddodavateli</w:t>
            </w:r>
          </w:p>
        </w:tc>
      </w:tr>
      <w:tr w:rsidR="00974153" w14:paraId="5942B6B5" w14:textId="77777777">
        <w:tc>
          <w:tcPr>
            <w:tcW w:w="2754" w:type="dxa"/>
          </w:tcPr>
          <w:p w14:paraId="2F09FFB4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1836" w:type="dxa"/>
          </w:tcPr>
          <w:p w14:paraId="2DA3605A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2754" w:type="dxa"/>
          </w:tcPr>
          <w:p w14:paraId="6FB42CDE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1722" w:type="dxa"/>
          </w:tcPr>
          <w:p w14:paraId="6E2A281F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2146" w:type="dxa"/>
          </w:tcPr>
          <w:p w14:paraId="6252279E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tcPr>
            <w:tcW w:w="4136" w:type="dxa"/>
          </w:tcPr>
          <w:p w14:paraId="04C6CA12" w14:textId="77777777" w:rsidR="00974153" w:rsidRDefault="00CF0AE1"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</w:tr>
    </w:tbl>
    <w:p w14:paraId="6F6810FF" w14:textId="77777777" w:rsidR="00974153" w:rsidRDefault="00CF0AE1">
      <w:pPr>
        <w:pStyle w:val="Rizeni-para-02"/>
      </w:pPr>
      <w:r>
        <w:rPr>
          <w:rStyle w:val="Rizeni-text-14"/>
        </w:rPr>
        <w:t>Alternativně:</w:t>
      </w:r>
    </w:p>
    <w:p w14:paraId="0660FF46" w14:textId="77777777" w:rsidR="00974153" w:rsidRDefault="00CF0AE1">
      <w:pPr>
        <w:pStyle w:val="Rizeni-para-02"/>
      </w:pPr>
      <w:r>
        <w:rPr>
          <w:rStyle w:val="Rizeni-text-01"/>
        </w:rPr>
        <w:t>Účastník zadávacího řízení prohlašuje, že bude realizovat zakázku vlastními kapacitami bez poddodavatelů.</w:t>
      </w:r>
    </w:p>
    <w:p w14:paraId="522DE4FD" w14:textId="77777777" w:rsidR="00974153" w:rsidRDefault="00CF0AE1">
      <w:pPr>
        <w:pStyle w:val="Rizeni-para-02"/>
      </w:pPr>
      <w:r>
        <w:rPr>
          <w:rStyle w:val="Rizeni-text-14"/>
        </w:rPr>
        <w:t>Jsou-li v tabulce uvedeni poddodavatelé prohlášení vymažte!</w:t>
      </w:r>
    </w:p>
    <w:p w14:paraId="0A10851B" w14:textId="77777777" w:rsidR="00974153" w:rsidRDefault="00CF0AE1">
      <w:pPr>
        <w:pStyle w:val="Rizeni-para-04"/>
      </w:pPr>
      <w:r>
        <w:t>V _________________________ dne __. __. ____.</w:t>
      </w:r>
    </w:p>
    <w:p w14:paraId="36CF0D5D" w14:textId="77777777" w:rsidR="00974153" w:rsidRDefault="00CF0AE1">
      <w:pPr>
        <w:pStyle w:val="Rizeni-para-05"/>
      </w:pPr>
      <w:r>
        <w:t xml:space="preserve"> </w:t>
      </w:r>
    </w:p>
    <w:p w14:paraId="4040773C" w14:textId="77777777" w:rsidR="00974153" w:rsidRDefault="00CF0AE1">
      <w:pPr>
        <w:pStyle w:val="Rizeni-para-05"/>
      </w:pPr>
      <w:r>
        <w:t xml:space="preserve"> </w:t>
      </w:r>
    </w:p>
    <w:p w14:paraId="042B1975" w14:textId="77777777" w:rsidR="00974153" w:rsidRDefault="00CF0AE1">
      <w:pPr>
        <w:pStyle w:val="Rizeni-para-05"/>
      </w:pPr>
      <w:r>
        <w:t>_____________________________________</w:t>
      </w:r>
    </w:p>
    <w:p w14:paraId="320D29E8" w14:textId="2562FD8F" w:rsidR="00974153" w:rsidRDefault="00CF0AE1" w:rsidP="00CF0AE1">
      <w:pPr>
        <w:pStyle w:val="Rizeni-para-25"/>
        <w:ind w:left="10065"/>
      </w:pPr>
      <w:r>
        <w:t>jméno a příjmení osoby o</w:t>
      </w:r>
      <w:r>
        <w:t xml:space="preserve">právněné </w:t>
      </w:r>
      <w:r>
        <w:t>jednat jménem či za dodavatele</w:t>
      </w:r>
    </w:p>
    <w:p w14:paraId="3E0D733C" w14:textId="77777777" w:rsidR="00974153" w:rsidRDefault="00CF0AE1" w:rsidP="00CF0AE1">
      <w:pPr>
        <w:pStyle w:val="Rizeni-para-25"/>
        <w:ind w:left="10065"/>
      </w:pPr>
      <w:r>
        <w:t>razítko a podpis</w:t>
      </w:r>
    </w:p>
    <w:p w14:paraId="250AA95A" w14:textId="77777777" w:rsidR="00974153" w:rsidRDefault="00CF0AE1">
      <w:pPr>
        <w:pStyle w:val="Rizeni-para-04"/>
      </w:pPr>
      <w:r>
        <w:t xml:space="preserve"> </w:t>
      </w:r>
    </w:p>
    <w:sectPr w:rsidR="00974153" w:rsidSect="00CF0AE1">
      <w:footerReference w:type="default" r:id="rId8"/>
      <w:pgSz w:w="16838" w:h="11906" w:orient="landscape"/>
      <w:pgMar w:top="1418" w:right="1418" w:bottom="1134" w:left="1418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16E1A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C503676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FCAF" w14:textId="77777777" w:rsidR="00CF0AE1" w:rsidRDefault="00CF0AE1" w:rsidP="00CF0AE1">
    <w:pPr>
      <w:pStyle w:val="Rizeni-para-01"/>
    </w:pPr>
    <w:r>
      <w:rPr>
        <w:rStyle w:val="Rizeni-text-13"/>
      </w:rPr>
      <w:t>Poznámka:</w:t>
    </w:r>
  </w:p>
  <w:p w14:paraId="1BA698F9" w14:textId="77777777" w:rsidR="00CF0AE1" w:rsidRDefault="00CF0AE1" w:rsidP="00CF0AE1">
    <w:pPr>
      <w:pStyle w:val="Rizeni-para-01"/>
    </w:pPr>
    <w:r>
      <w:rPr>
        <w:rStyle w:val="Rizeni-text-13"/>
      </w:rPr>
      <w:t>Pokud nejsou účastníkovi zadávacího řízení konkrétní poddodavatelé známi, vymezí pouze části zakázky, které máte v úmyslu zadat poddodavateli ve smyslu § 105 odst. 1 písm. a), v takovém případě vyplní pouze 4. až 6. sloupec tabulky.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BB48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7A074C3F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4153"/>
    <w:rsid w:val="0097502B"/>
    <w:rsid w:val="00985C84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0AE1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37488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133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2026-02-04T13:41:00Z</dcterms:modified>
</cp:coreProperties>
</file>